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468" w:rsidRDefault="002D2468">
      <w:pPr>
        <w:rPr>
          <w:rFonts w:ascii="Times New Roman" w:hAnsi="Times New Roman" w:cs="Times New Roman"/>
          <w:sz w:val="28"/>
          <w:szCs w:val="28"/>
        </w:rPr>
      </w:pPr>
    </w:p>
    <w:p w:rsidR="00150E32" w:rsidRPr="00B27205" w:rsidRDefault="00E95BB4" w:rsidP="00B272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ТВОРЧЕСКИЙ ОТЧЁТ</w:t>
      </w:r>
    </w:p>
    <w:p w:rsidR="002D2468" w:rsidRDefault="00E95BB4" w:rsidP="00B272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народного</w:t>
      </w:r>
      <w:r w:rsidR="00525F74" w:rsidRPr="00B27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D09" w:rsidRPr="00B27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0E32" w:rsidRPr="00B27205">
        <w:rPr>
          <w:rFonts w:ascii="Times New Roman" w:hAnsi="Times New Roman" w:cs="Times New Roman"/>
          <w:b/>
          <w:sz w:val="28"/>
          <w:szCs w:val="28"/>
        </w:rPr>
        <w:t xml:space="preserve">самодеятельного </w:t>
      </w:r>
      <w:r>
        <w:rPr>
          <w:rFonts w:ascii="Times New Roman" w:hAnsi="Times New Roman" w:cs="Times New Roman"/>
          <w:b/>
          <w:sz w:val="28"/>
          <w:szCs w:val="28"/>
        </w:rPr>
        <w:t>театра-студии</w:t>
      </w:r>
      <w:r w:rsidR="00525F74" w:rsidRPr="00B27205">
        <w:rPr>
          <w:rFonts w:ascii="Times New Roman" w:hAnsi="Times New Roman" w:cs="Times New Roman"/>
          <w:b/>
          <w:sz w:val="28"/>
          <w:szCs w:val="28"/>
        </w:rPr>
        <w:t xml:space="preserve"> «ЭКСПЕРИМЕНТ» Краснозерского </w:t>
      </w:r>
      <w:r w:rsidR="00071D09" w:rsidRPr="00B27205">
        <w:rPr>
          <w:rFonts w:ascii="Times New Roman" w:hAnsi="Times New Roman" w:cs="Times New Roman"/>
          <w:b/>
          <w:sz w:val="28"/>
          <w:szCs w:val="28"/>
        </w:rPr>
        <w:t xml:space="preserve">районного </w:t>
      </w:r>
      <w:r w:rsidR="00525F74" w:rsidRPr="00B27205">
        <w:rPr>
          <w:rFonts w:ascii="Times New Roman" w:hAnsi="Times New Roman" w:cs="Times New Roman"/>
          <w:b/>
          <w:sz w:val="28"/>
          <w:szCs w:val="28"/>
        </w:rPr>
        <w:t>Дома Культуры</w:t>
      </w:r>
    </w:p>
    <w:p w:rsidR="00E95BB4" w:rsidRDefault="00E95BB4" w:rsidP="00B272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2019- 2021 гг.</w:t>
      </w:r>
    </w:p>
    <w:p w:rsidR="00B27205" w:rsidRPr="00E95BB4" w:rsidRDefault="00B27205" w:rsidP="00E95BB4">
      <w:pPr>
        <w:jc w:val="both"/>
        <w:rPr>
          <w:rFonts w:ascii="Times New Roman" w:hAnsi="Times New Roman" w:cs="Times New Roman"/>
          <w:sz w:val="28"/>
          <w:szCs w:val="28"/>
        </w:rPr>
      </w:pPr>
      <w:r w:rsidRPr="00B27205">
        <w:rPr>
          <w:rFonts w:ascii="Times New Roman" w:hAnsi="Times New Roman" w:cs="Times New Roman"/>
          <w:sz w:val="28"/>
          <w:szCs w:val="28"/>
        </w:rPr>
        <w:t>Театральное движение является наиболее ярким и самобытным явлением в культурной жизни р.п</w:t>
      </w:r>
      <w:proofErr w:type="gramStart"/>
      <w:r w:rsidRPr="00B2720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27205">
        <w:rPr>
          <w:rFonts w:ascii="Times New Roman" w:hAnsi="Times New Roman" w:cs="Times New Roman"/>
          <w:sz w:val="28"/>
          <w:szCs w:val="28"/>
        </w:rPr>
        <w:t>раснозерское . Оно привлекает как старшее, так и молодое поколения. На сегодняшний де</w:t>
      </w:r>
      <w:r w:rsidR="00FB7A2B">
        <w:rPr>
          <w:rFonts w:ascii="Times New Roman" w:hAnsi="Times New Roman" w:cs="Times New Roman"/>
          <w:sz w:val="28"/>
          <w:szCs w:val="28"/>
        </w:rPr>
        <w:t>нь численный состав коллектива 3</w:t>
      </w:r>
      <w:r w:rsidRPr="00B27205">
        <w:rPr>
          <w:rFonts w:ascii="Times New Roman" w:hAnsi="Times New Roman" w:cs="Times New Roman"/>
          <w:sz w:val="28"/>
          <w:szCs w:val="28"/>
        </w:rPr>
        <w:t>5 челове</w:t>
      </w:r>
      <w:proofErr w:type="gramStart"/>
      <w:r w:rsidRPr="00B27205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Pr="00B27205">
        <w:rPr>
          <w:rFonts w:ascii="Times New Roman" w:hAnsi="Times New Roman" w:cs="Times New Roman"/>
          <w:sz w:val="28"/>
          <w:szCs w:val="28"/>
        </w:rPr>
        <w:t xml:space="preserve"> возраст участников от 19 до 65 лет) и детский коллектив спутник (дет</w:t>
      </w:r>
      <w:r>
        <w:rPr>
          <w:rFonts w:ascii="Times New Roman" w:hAnsi="Times New Roman" w:cs="Times New Roman"/>
          <w:sz w:val="28"/>
          <w:szCs w:val="28"/>
        </w:rPr>
        <w:t>и в возрасте от 6 и до 16</w:t>
      </w:r>
      <w:r w:rsidRPr="00B27205">
        <w:rPr>
          <w:rFonts w:ascii="Times New Roman" w:hAnsi="Times New Roman" w:cs="Times New Roman"/>
          <w:sz w:val="28"/>
          <w:szCs w:val="28"/>
        </w:rPr>
        <w:t xml:space="preserve"> лет) . Ежегодные постановки проходят с успехом, привлекая полный зал   благодарных зрителей.  А это значит - развитие самодеятельного театрального искусства остается одним из приоритетных направлений любительского художественного творчества в поселке.    </w:t>
      </w:r>
    </w:p>
    <w:p w:rsidR="00071D09" w:rsidRPr="00E95BB4" w:rsidRDefault="00525F74" w:rsidP="00E95B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5BB4">
        <w:rPr>
          <w:rFonts w:ascii="Times New Roman" w:hAnsi="Times New Roman" w:cs="Times New Roman"/>
          <w:sz w:val="28"/>
          <w:szCs w:val="28"/>
        </w:rPr>
        <w:t xml:space="preserve">Режиссер  </w:t>
      </w:r>
      <w:r w:rsidR="00071D09" w:rsidRPr="00E95BB4">
        <w:rPr>
          <w:rFonts w:ascii="Times New Roman" w:hAnsi="Times New Roman" w:cs="Times New Roman"/>
          <w:sz w:val="28"/>
          <w:szCs w:val="28"/>
        </w:rPr>
        <w:t xml:space="preserve">Галина </w:t>
      </w:r>
      <w:r w:rsidR="00150E32" w:rsidRPr="00E95BB4">
        <w:rPr>
          <w:rFonts w:ascii="Times New Roman" w:hAnsi="Times New Roman" w:cs="Times New Roman"/>
          <w:sz w:val="28"/>
          <w:szCs w:val="28"/>
        </w:rPr>
        <w:t>Денисовна Мезенцева</w:t>
      </w:r>
      <w:r w:rsidRPr="00E95BB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0F07" w:rsidRPr="00E95BB4" w:rsidRDefault="005C0F07" w:rsidP="00E95B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5BB4">
        <w:rPr>
          <w:rFonts w:ascii="Times New Roman" w:hAnsi="Times New Roman" w:cs="Times New Roman"/>
          <w:sz w:val="28"/>
          <w:szCs w:val="28"/>
        </w:rPr>
        <w:t>В 1981году окончила Новосибирское областное культурно- просветительское училище, по специальности культурно-просветительная работа. С 1981 по 2016г работала в Краснозерском Доме детского творчества педагогом дополнительного образования по театральному искусству. Педагог высшей  квалификационной категории.</w:t>
      </w:r>
      <w:r w:rsidR="00E95BB4">
        <w:rPr>
          <w:rFonts w:ascii="Times New Roman" w:hAnsi="Times New Roman" w:cs="Times New Roman"/>
          <w:sz w:val="28"/>
          <w:szCs w:val="28"/>
        </w:rPr>
        <w:t xml:space="preserve"> </w:t>
      </w:r>
      <w:r w:rsidRPr="00E95BB4">
        <w:rPr>
          <w:rFonts w:ascii="Times New Roman" w:hAnsi="Times New Roman" w:cs="Times New Roman"/>
          <w:sz w:val="28"/>
          <w:szCs w:val="28"/>
        </w:rPr>
        <w:t>Актриса народного самодеятельного театра-студии «Эксперимент» Краснозерского РДК</w:t>
      </w:r>
      <w:r w:rsidR="00E95BB4">
        <w:rPr>
          <w:rFonts w:ascii="Times New Roman" w:hAnsi="Times New Roman" w:cs="Times New Roman"/>
          <w:sz w:val="28"/>
          <w:szCs w:val="28"/>
        </w:rPr>
        <w:t>.</w:t>
      </w:r>
    </w:p>
    <w:p w:rsidR="00150E32" w:rsidRDefault="00150E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0E32" w:rsidRDefault="00525F74" w:rsidP="00150E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История Краснозерского театра по материалам </w:t>
      </w:r>
      <w:r w:rsidR="00FB7A2B">
        <w:rPr>
          <w:rFonts w:ascii="Times New Roman" w:hAnsi="Times New Roman" w:cs="Times New Roman"/>
          <w:sz w:val="28"/>
          <w:szCs w:val="28"/>
        </w:rPr>
        <w:t xml:space="preserve">местной </w:t>
      </w:r>
      <w:r>
        <w:rPr>
          <w:rFonts w:ascii="Times New Roman" w:hAnsi="Times New Roman" w:cs="Times New Roman"/>
          <w:sz w:val="28"/>
          <w:szCs w:val="28"/>
        </w:rPr>
        <w:t>газеты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Кулундинская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правда» начинается с 1969 года. Первый режиссер И.Д.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Карнит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7205" w:rsidRDefault="00B27205" w:rsidP="00150E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0E32" w:rsidRDefault="00150E32" w:rsidP="00150E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2011года  и до сентября 2022года руководила коллективом Альбина Викторовна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Подчасова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5F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468" w:rsidRDefault="002D2468" w:rsidP="00150E32">
      <w:pPr>
        <w:spacing w:after="0"/>
        <w:jc w:val="both"/>
      </w:pPr>
    </w:p>
    <w:p w:rsidR="00FB7A2B" w:rsidRDefault="00525F74" w:rsidP="00C61A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Театральный коллектив  - участник  </w:t>
      </w:r>
      <w:r w:rsidR="00B27205">
        <w:rPr>
          <w:rFonts w:ascii="Times New Roman" w:hAnsi="Times New Roman" w:cs="Times New Roman"/>
          <w:sz w:val="28"/>
          <w:szCs w:val="28"/>
        </w:rPr>
        <w:t xml:space="preserve">различных </w:t>
      </w:r>
      <w:r>
        <w:rPr>
          <w:rFonts w:ascii="Times New Roman" w:hAnsi="Times New Roman" w:cs="Times New Roman"/>
          <w:sz w:val="28"/>
          <w:szCs w:val="28"/>
        </w:rPr>
        <w:t xml:space="preserve">районных и поселковых праздников, конкурсов, фестивалей. Активный  участник представлений  посвященных  Дню </w:t>
      </w:r>
      <w:r w:rsidR="00150E32">
        <w:rPr>
          <w:rFonts w:ascii="Times New Roman" w:hAnsi="Times New Roman" w:cs="Times New Roman"/>
          <w:sz w:val="28"/>
          <w:szCs w:val="28"/>
        </w:rPr>
        <w:t>урожая, собрания трудовых коллективов и общественности района</w:t>
      </w:r>
      <w:r>
        <w:rPr>
          <w:rFonts w:ascii="Times New Roman" w:hAnsi="Times New Roman" w:cs="Times New Roman"/>
          <w:sz w:val="28"/>
          <w:szCs w:val="28"/>
        </w:rPr>
        <w:t>, Дню Победы и др</w:t>
      </w:r>
      <w:r w:rsidR="00150E32">
        <w:rPr>
          <w:rFonts w:ascii="Times New Roman" w:hAnsi="Times New Roman" w:cs="Times New Roman"/>
          <w:sz w:val="28"/>
          <w:szCs w:val="28"/>
        </w:rPr>
        <w:t>угих социально значимых районных мероприятий</w:t>
      </w:r>
      <w:r w:rsidR="00C61A79">
        <w:rPr>
          <w:rFonts w:ascii="Times New Roman" w:hAnsi="Times New Roman" w:cs="Times New Roman"/>
          <w:sz w:val="28"/>
          <w:szCs w:val="28"/>
        </w:rPr>
        <w:t>.</w:t>
      </w:r>
    </w:p>
    <w:p w:rsidR="00FB7A2B" w:rsidRDefault="00FB7A2B" w:rsidP="00C61A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7A2B" w:rsidRDefault="00FB7A2B" w:rsidP="00C61A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Достижения коллектива и участников 2019-2021г</w:t>
      </w:r>
    </w:p>
    <w:p w:rsidR="00B27205" w:rsidRPr="00C61A79" w:rsidRDefault="00B27205" w:rsidP="00C61A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7205" w:rsidRPr="00B27205" w:rsidRDefault="00B27205" w:rsidP="00B2720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7205">
        <w:rPr>
          <w:rFonts w:ascii="Times New Roman" w:hAnsi="Times New Roman" w:cs="Times New Roman"/>
          <w:sz w:val="28"/>
          <w:szCs w:val="28"/>
        </w:rPr>
        <w:t xml:space="preserve">Диплом лауреата 1 степени в номинации «Художественное слово» Международного конкурс искусств «Золотая Сибирь»   </w:t>
      </w:r>
      <w:proofErr w:type="gramStart"/>
      <w:r w:rsidRPr="00B27205">
        <w:rPr>
          <w:rFonts w:ascii="Times New Roman" w:hAnsi="Times New Roman" w:cs="Times New Roman"/>
          <w:sz w:val="28"/>
          <w:szCs w:val="28"/>
        </w:rPr>
        <w:t>Кабаков</w:t>
      </w:r>
      <w:proofErr w:type="gramEnd"/>
      <w:r w:rsidRPr="00B27205">
        <w:rPr>
          <w:rFonts w:ascii="Times New Roman" w:hAnsi="Times New Roman" w:cs="Times New Roman"/>
          <w:sz w:val="28"/>
          <w:szCs w:val="28"/>
        </w:rPr>
        <w:t xml:space="preserve"> Тимофей   2019</w:t>
      </w: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7205" w:rsidRPr="00B27205" w:rsidRDefault="00B27205" w:rsidP="00B2720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7205">
        <w:rPr>
          <w:rFonts w:ascii="Times New Roman" w:hAnsi="Times New Roman" w:cs="Times New Roman"/>
          <w:sz w:val="28"/>
          <w:szCs w:val="28"/>
        </w:rPr>
        <w:lastRenderedPageBreak/>
        <w:t>Диплом лауреата 1 степени в номинации «Художественное слово» Международного конкурса искусств «Золотая Сибирь»   Голубева Кристина  2019</w:t>
      </w: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7205" w:rsidRPr="00B27205" w:rsidRDefault="00B27205" w:rsidP="00B2720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7205">
        <w:rPr>
          <w:rFonts w:ascii="Times New Roman" w:hAnsi="Times New Roman" w:cs="Times New Roman"/>
          <w:sz w:val="28"/>
          <w:szCs w:val="28"/>
        </w:rPr>
        <w:t>Диплом лауреата 3 степени  Девятого открытого  регионального  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205">
        <w:rPr>
          <w:rFonts w:ascii="Times New Roman" w:hAnsi="Times New Roman" w:cs="Times New Roman"/>
          <w:sz w:val="28"/>
          <w:szCs w:val="28"/>
        </w:rPr>
        <w:t>исполнителей художественного слова г. Новосибирск</w:t>
      </w: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7205">
        <w:rPr>
          <w:rFonts w:ascii="Times New Roman" w:hAnsi="Times New Roman" w:cs="Times New Roman"/>
          <w:sz w:val="28"/>
          <w:szCs w:val="28"/>
        </w:rPr>
        <w:t>(Литературная композиция «Жар-птица»  автор Г.И. Алексеев  чтецы:</w:t>
      </w:r>
      <w:proofErr w:type="gramEnd"/>
      <w:r w:rsidRPr="00B272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7205">
        <w:rPr>
          <w:rFonts w:ascii="Times New Roman" w:hAnsi="Times New Roman" w:cs="Times New Roman"/>
          <w:sz w:val="28"/>
          <w:szCs w:val="28"/>
        </w:rPr>
        <w:t>Г.Эскина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205">
        <w:rPr>
          <w:rFonts w:ascii="Times New Roman" w:hAnsi="Times New Roman" w:cs="Times New Roman"/>
          <w:sz w:val="28"/>
          <w:szCs w:val="28"/>
        </w:rPr>
        <w:t>К.Рыбин)</w:t>
      </w:r>
      <w:r w:rsidR="008F09A8">
        <w:rPr>
          <w:rFonts w:ascii="Times New Roman" w:hAnsi="Times New Roman" w:cs="Times New Roman"/>
          <w:sz w:val="28"/>
          <w:szCs w:val="28"/>
        </w:rPr>
        <w:t xml:space="preserve"> </w:t>
      </w:r>
      <w:r w:rsidRPr="00B27205">
        <w:rPr>
          <w:rFonts w:ascii="Times New Roman" w:hAnsi="Times New Roman" w:cs="Times New Roman"/>
          <w:sz w:val="28"/>
          <w:szCs w:val="28"/>
        </w:rPr>
        <w:t xml:space="preserve"> 2019</w:t>
      </w:r>
      <w:proofErr w:type="gramEnd"/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7205" w:rsidRPr="00B27205" w:rsidRDefault="00B27205" w:rsidP="00B2720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7205">
        <w:rPr>
          <w:rFonts w:ascii="Times New Roman" w:hAnsi="Times New Roman" w:cs="Times New Roman"/>
          <w:sz w:val="28"/>
          <w:szCs w:val="28"/>
        </w:rPr>
        <w:t>II Областной фестиваль молодых дарований «Таланты земли Сибирской»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205">
        <w:rPr>
          <w:rFonts w:ascii="Times New Roman" w:hAnsi="Times New Roman" w:cs="Times New Roman"/>
          <w:sz w:val="28"/>
          <w:szCs w:val="28"/>
        </w:rPr>
        <w:t>р.п. Краснозерское</w:t>
      </w: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7205">
        <w:rPr>
          <w:rFonts w:ascii="Times New Roman" w:hAnsi="Times New Roman" w:cs="Times New Roman"/>
          <w:sz w:val="28"/>
          <w:szCs w:val="28"/>
        </w:rPr>
        <w:t>Алена Андреенко    Лауреат 1 ст.</w:t>
      </w: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7205">
        <w:rPr>
          <w:rFonts w:ascii="Times New Roman" w:hAnsi="Times New Roman" w:cs="Times New Roman"/>
          <w:sz w:val="28"/>
          <w:szCs w:val="28"/>
        </w:rPr>
        <w:t xml:space="preserve">Тимофей </w:t>
      </w:r>
      <w:proofErr w:type="gramStart"/>
      <w:r w:rsidRPr="00B27205">
        <w:rPr>
          <w:rFonts w:ascii="Times New Roman" w:hAnsi="Times New Roman" w:cs="Times New Roman"/>
          <w:sz w:val="28"/>
          <w:szCs w:val="28"/>
        </w:rPr>
        <w:t>Кабаков</w:t>
      </w:r>
      <w:proofErr w:type="gramEnd"/>
      <w:r w:rsidRPr="00B27205">
        <w:rPr>
          <w:rFonts w:ascii="Times New Roman" w:hAnsi="Times New Roman" w:cs="Times New Roman"/>
          <w:sz w:val="28"/>
          <w:szCs w:val="28"/>
        </w:rPr>
        <w:t xml:space="preserve">    Лауреат 2 ст.</w:t>
      </w: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7205">
        <w:rPr>
          <w:rFonts w:ascii="Times New Roman" w:hAnsi="Times New Roman" w:cs="Times New Roman"/>
          <w:sz w:val="28"/>
          <w:szCs w:val="28"/>
        </w:rPr>
        <w:t>Вадим Кушнарев     Дипломант</w:t>
      </w: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7205" w:rsidRPr="00B27205" w:rsidRDefault="00B27205" w:rsidP="00B2720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7205">
        <w:rPr>
          <w:rFonts w:ascii="Times New Roman" w:hAnsi="Times New Roman" w:cs="Times New Roman"/>
          <w:sz w:val="28"/>
          <w:szCs w:val="28"/>
        </w:rPr>
        <w:t>Дипломанты 3 степени Регионального  конкурса народных (образцовых) самодеятельных коллективов Новосибирской области «Культура — это мы!»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27205">
        <w:rPr>
          <w:rFonts w:ascii="Times New Roman" w:hAnsi="Times New Roman" w:cs="Times New Roman"/>
          <w:sz w:val="28"/>
          <w:szCs w:val="28"/>
        </w:rPr>
        <w:t>Спектакль «Предложение»</w:t>
      </w: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7205" w:rsidRPr="00B27205" w:rsidRDefault="00B27205" w:rsidP="00B2720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7205">
        <w:rPr>
          <w:rFonts w:ascii="Times New Roman" w:hAnsi="Times New Roman" w:cs="Times New Roman"/>
          <w:sz w:val="28"/>
          <w:szCs w:val="28"/>
        </w:rPr>
        <w:t>Лауреат 1 степени  в номинации «Актерское мастерство»  международного   конкурса в формате ФМВДК «Таланты России»</w:t>
      </w: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7205">
        <w:rPr>
          <w:rFonts w:ascii="Times New Roman" w:hAnsi="Times New Roman" w:cs="Times New Roman"/>
          <w:sz w:val="28"/>
          <w:szCs w:val="28"/>
        </w:rPr>
        <w:t>Спектакль А. Бомарше «Безумный день или женитьба Фигаро»</w:t>
      </w: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7205" w:rsidRPr="00B27205" w:rsidRDefault="00B27205" w:rsidP="00B2720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7205">
        <w:rPr>
          <w:rFonts w:ascii="Times New Roman" w:hAnsi="Times New Roman" w:cs="Times New Roman"/>
          <w:sz w:val="28"/>
          <w:szCs w:val="28"/>
        </w:rPr>
        <w:t>Диплом победителя 1 степени Фестиваля международных и всероссийских дистанционных конкурсов «Синяя птица»</w:t>
      </w: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7205">
        <w:rPr>
          <w:rFonts w:ascii="Times New Roman" w:hAnsi="Times New Roman" w:cs="Times New Roman"/>
          <w:sz w:val="28"/>
          <w:szCs w:val="28"/>
        </w:rPr>
        <w:t>Литературно-музыкальная композиция «Жар-птица» П. Алексеев</w:t>
      </w: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7205" w:rsidRPr="00B27205" w:rsidRDefault="00B27205" w:rsidP="00B2720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7205">
        <w:rPr>
          <w:rFonts w:ascii="Times New Roman" w:hAnsi="Times New Roman" w:cs="Times New Roman"/>
          <w:sz w:val="28"/>
          <w:szCs w:val="28"/>
        </w:rPr>
        <w:t xml:space="preserve">Лауреаты 1 степени 9  международного   конкурса в формате ФМВДК «Таланты России» Номинация Актерское мастерство  Спектакль  </w:t>
      </w:r>
      <w:proofErr w:type="spellStart"/>
      <w:r w:rsidRPr="00B27205">
        <w:rPr>
          <w:rFonts w:ascii="Times New Roman" w:hAnsi="Times New Roman" w:cs="Times New Roman"/>
          <w:sz w:val="28"/>
          <w:szCs w:val="28"/>
        </w:rPr>
        <w:t>И.Муренко</w:t>
      </w:r>
      <w:proofErr w:type="spellEnd"/>
      <w:r w:rsidRPr="00B272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27205">
        <w:rPr>
          <w:rFonts w:ascii="Times New Roman" w:hAnsi="Times New Roman" w:cs="Times New Roman"/>
          <w:sz w:val="28"/>
          <w:szCs w:val="28"/>
        </w:rPr>
        <w:t>Шутки в глухомани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5BB4" w:rsidRDefault="00E95BB4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7205" w:rsidRPr="00B27205" w:rsidRDefault="00FB7A2B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Неоднократно, воспитанникам театральной студии </w:t>
      </w:r>
      <w:r w:rsidR="00B27205" w:rsidRPr="00B27205">
        <w:rPr>
          <w:rFonts w:ascii="Times New Roman" w:hAnsi="Times New Roman" w:cs="Times New Roman"/>
          <w:sz w:val="28"/>
          <w:szCs w:val="28"/>
        </w:rPr>
        <w:t xml:space="preserve">назначались стипендии главы Краснозерского района «Надежда </w:t>
      </w:r>
      <w:proofErr w:type="spellStart"/>
      <w:r w:rsidR="00B27205" w:rsidRPr="00B27205">
        <w:rPr>
          <w:rFonts w:ascii="Times New Roman" w:hAnsi="Times New Roman" w:cs="Times New Roman"/>
          <w:sz w:val="28"/>
          <w:szCs w:val="28"/>
        </w:rPr>
        <w:t>Краснозерья</w:t>
      </w:r>
      <w:proofErr w:type="spellEnd"/>
      <w:r w:rsidR="00B27205" w:rsidRPr="00B27205">
        <w:rPr>
          <w:rFonts w:ascii="Times New Roman" w:hAnsi="Times New Roman" w:cs="Times New Roman"/>
          <w:sz w:val="28"/>
          <w:szCs w:val="28"/>
        </w:rPr>
        <w:t>» для одаренных детей в области культуры и искусства:</w:t>
      </w: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7205">
        <w:rPr>
          <w:rFonts w:ascii="Times New Roman" w:hAnsi="Times New Roman" w:cs="Times New Roman"/>
          <w:sz w:val="28"/>
          <w:szCs w:val="28"/>
        </w:rPr>
        <w:t xml:space="preserve">2019 - Голубева Кристина </w:t>
      </w: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7205">
        <w:rPr>
          <w:rFonts w:ascii="Times New Roman" w:hAnsi="Times New Roman" w:cs="Times New Roman"/>
          <w:sz w:val="28"/>
          <w:szCs w:val="28"/>
        </w:rPr>
        <w:t xml:space="preserve">2020 - </w:t>
      </w:r>
      <w:proofErr w:type="gramStart"/>
      <w:r w:rsidRPr="00B27205">
        <w:rPr>
          <w:rFonts w:ascii="Times New Roman" w:hAnsi="Times New Roman" w:cs="Times New Roman"/>
          <w:sz w:val="28"/>
          <w:szCs w:val="28"/>
        </w:rPr>
        <w:t>Кабаков</w:t>
      </w:r>
      <w:proofErr w:type="gramEnd"/>
      <w:r w:rsidRPr="00B27205">
        <w:rPr>
          <w:rFonts w:ascii="Times New Roman" w:hAnsi="Times New Roman" w:cs="Times New Roman"/>
          <w:sz w:val="28"/>
          <w:szCs w:val="28"/>
        </w:rPr>
        <w:t xml:space="preserve"> Тимофей </w:t>
      </w: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19D8" w:rsidRDefault="005519D8" w:rsidP="00283E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Спектакли</w:t>
      </w:r>
      <w:r w:rsidR="00FB7A2B"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9D8" w:rsidRDefault="005519D8" w:rsidP="00283E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2019г. – «</w:t>
      </w:r>
      <w:r w:rsidR="005C0F07">
        <w:rPr>
          <w:rFonts w:ascii="Times New Roman" w:hAnsi="Times New Roman" w:cs="Times New Roman"/>
          <w:sz w:val="28"/>
          <w:szCs w:val="28"/>
        </w:rPr>
        <w:t xml:space="preserve">Безумный день или женитьба </w:t>
      </w:r>
      <w:r w:rsidR="00525F74">
        <w:rPr>
          <w:rFonts w:ascii="Times New Roman" w:hAnsi="Times New Roman" w:cs="Times New Roman"/>
          <w:sz w:val="28"/>
          <w:szCs w:val="28"/>
        </w:rPr>
        <w:t>Фигаро»</w:t>
      </w:r>
      <w:r w:rsidR="005C0F07">
        <w:rPr>
          <w:rFonts w:ascii="Times New Roman" w:hAnsi="Times New Roman" w:cs="Times New Roman"/>
          <w:sz w:val="28"/>
          <w:szCs w:val="28"/>
        </w:rPr>
        <w:t xml:space="preserve"> П.Бомарше</w:t>
      </w:r>
    </w:p>
    <w:p w:rsidR="00525F74" w:rsidRDefault="005519D8" w:rsidP="00283E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2020г. – «Шутки в глухомани»</w:t>
      </w:r>
      <w:r w:rsidR="005C0F07">
        <w:rPr>
          <w:rFonts w:ascii="Times New Roman" w:hAnsi="Times New Roman" w:cs="Times New Roman"/>
          <w:sz w:val="28"/>
          <w:szCs w:val="28"/>
        </w:rPr>
        <w:t xml:space="preserve"> Игорь </w:t>
      </w:r>
      <w:proofErr w:type="spellStart"/>
      <w:r w:rsidR="005C0F07">
        <w:rPr>
          <w:rFonts w:ascii="Times New Roman" w:hAnsi="Times New Roman" w:cs="Times New Roman"/>
          <w:sz w:val="28"/>
          <w:szCs w:val="28"/>
        </w:rPr>
        <w:t>Муренка</w:t>
      </w:r>
      <w:proofErr w:type="spellEnd"/>
    </w:p>
    <w:p w:rsidR="005519D8" w:rsidRDefault="005519D8" w:rsidP="00283E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263" w:rsidRDefault="00E37263" w:rsidP="00283E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37263">
        <w:rPr>
          <w:rFonts w:ascii="Times New Roman" w:hAnsi="Times New Roman" w:cs="Times New Roman"/>
          <w:sz w:val="28"/>
          <w:szCs w:val="28"/>
        </w:rPr>
        <w:t xml:space="preserve"> завершении Года Памяти и Славы </w:t>
      </w:r>
      <w:r>
        <w:rPr>
          <w:rFonts w:ascii="Times New Roman" w:hAnsi="Times New Roman" w:cs="Times New Roman"/>
          <w:sz w:val="28"/>
          <w:szCs w:val="28"/>
        </w:rPr>
        <w:t>в октябре 2020года состоялась грандиозная      премьера</w:t>
      </w:r>
      <w:r w:rsidRPr="00E3726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спектакля «Одна война» О.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Сасиной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посвященный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263">
        <w:rPr>
          <w:rFonts w:ascii="Times New Roman" w:hAnsi="Times New Roman" w:cs="Times New Roman"/>
          <w:sz w:val="28"/>
          <w:szCs w:val="28"/>
        </w:rPr>
        <w:t xml:space="preserve"> 75летию Победы в ВОВ. </w:t>
      </w:r>
      <w:r w:rsidR="008F09A8">
        <w:rPr>
          <w:rFonts w:ascii="Times New Roman" w:hAnsi="Times New Roman" w:cs="Times New Roman"/>
          <w:sz w:val="28"/>
          <w:szCs w:val="28"/>
        </w:rPr>
        <w:t xml:space="preserve">Премьера состоялась </w:t>
      </w:r>
      <w:r w:rsidR="00283E01">
        <w:rPr>
          <w:rFonts w:ascii="Times New Roman" w:hAnsi="Times New Roman" w:cs="Times New Roman"/>
          <w:sz w:val="28"/>
          <w:szCs w:val="28"/>
        </w:rPr>
        <w:t>за счет Областного гранта</w:t>
      </w:r>
      <w:r w:rsidR="00283E01" w:rsidRPr="00283E01">
        <w:rPr>
          <w:rFonts w:ascii="Times New Roman" w:eastAsia="Times New Roman" w:hAnsi="Times New Roman" w:cs="Times New Roman"/>
          <w:color w:val="auto"/>
          <w:sz w:val="27"/>
          <w:szCs w:val="27"/>
        </w:rPr>
        <w:t xml:space="preserve"> </w:t>
      </w:r>
      <w:r w:rsidR="00283E01" w:rsidRPr="00283E01">
        <w:rPr>
          <w:rFonts w:ascii="Times New Roman" w:hAnsi="Times New Roman" w:cs="Times New Roman"/>
          <w:sz w:val="28"/>
          <w:szCs w:val="28"/>
        </w:rPr>
        <w:t>(</w:t>
      </w:r>
      <w:r w:rsidR="00283E01">
        <w:rPr>
          <w:rFonts w:ascii="Times New Roman" w:hAnsi="Times New Roman" w:cs="Times New Roman"/>
          <w:sz w:val="28"/>
          <w:szCs w:val="28"/>
        </w:rPr>
        <w:t>Р</w:t>
      </w:r>
      <w:r w:rsidR="00283E01" w:rsidRPr="00283E01">
        <w:rPr>
          <w:rFonts w:ascii="Times New Roman" w:hAnsi="Times New Roman" w:cs="Times New Roman"/>
          <w:sz w:val="28"/>
          <w:szCs w:val="28"/>
        </w:rPr>
        <w:t>еализация мероприятий, посвященных 75-летию Побед</w:t>
      </w:r>
      <w:r w:rsidR="00E95BB4">
        <w:rPr>
          <w:rFonts w:ascii="Times New Roman" w:hAnsi="Times New Roman" w:cs="Times New Roman"/>
          <w:sz w:val="28"/>
          <w:szCs w:val="28"/>
        </w:rPr>
        <w:t>ы в Великой Отечественной войне</w:t>
      </w:r>
      <w:r w:rsidR="00283E01" w:rsidRPr="00283E01">
        <w:rPr>
          <w:rFonts w:ascii="Times New Roman" w:hAnsi="Times New Roman" w:cs="Times New Roman"/>
          <w:sz w:val="28"/>
          <w:szCs w:val="28"/>
        </w:rPr>
        <w:t>)</w:t>
      </w:r>
      <w:r w:rsidR="00E95BB4">
        <w:rPr>
          <w:rFonts w:ascii="Times New Roman" w:hAnsi="Times New Roman" w:cs="Times New Roman"/>
          <w:sz w:val="28"/>
          <w:szCs w:val="28"/>
        </w:rPr>
        <w:t>.</w:t>
      </w:r>
    </w:p>
    <w:p w:rsidR="00283E01" w:rsidRDefault="00283E01" w:rsidP="00283E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263" w:rsidRDefault="005519D8" w:rsidP="00E372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2021г. </w:t>
      </w:r>
      <w:r w:rsidR="00525F74">
        <w:rPr>
          <w:rFonts w:ascii="Times New Roman" w:hAnsi="Times New Roman" w:cs="Times New Roman"/>
          <w:sz w:val="28"/>
          <w:szCs w:val="28"/>
        </w:rPr>
        <w:t>– «Двое в лифте не считая текилы»</w:t>
      </w:r>
      <w:r w:rsidR="005C0F07">
        <w:rPr>
          <w:rFonts w:ascii="Times New Roman" w:hAnsi="Times New Roman" w:cs="Times New Roman"/>
          <w:sz w:val="28"/>
          <w:szCs w:val="28"/>
        </w:rPr>
        <w:t xml:space="preserve"> Ольга Степнова</w:t>
      </w:r>
    </w:p>
    <w:p w:rsidR="00525F74" w:rsidRPr="00E37263" w:rsidRDefault="00525F74" w:rsidP="00E372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2022г.</w:t>
      </w:r>
      <w:r w:rsidR="005C0F0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«Хочу Вашего мужа»</w:t>
      </w:r>
      <w:r w:rsidR="005C0F07">
        <w:rPr>
          <w:rFonts w:ascii="Times New Roman" w:hAnsi="Times New Roman" w:cs="Times New Roman"/>
          <w:sz w:val="28"/>
          <w:szCs w:val="28"/>
        </w:rPr>
        <w:t xml:space="preserve"> Михаил Задорнов</w:t>
      </w:r>
    </w:p>
    <w:p w:rsidR="00E37263" w:rsidRDefault="00E37263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Режиссер театра </w:t>
      </w:r>
      <w:proofErr w:type="spellStart"/>
      <w:r w:rsidR="00525F74">
        <w:rPr>
          <w:rFonts w:ascii="Times New Roman" w:hAnsi="Times New Roman" w:cs="Times New Roman"/>
          <w:sz w:val="28"/>
          <w:szCs w:val="28"/>
        </w:rPr>
        <w:t>Подчасова</w:t>
      </w:r>
      <w:proofErr w:type="spellEnd"/>
      <w:r w:rsidR="00525F74">
        <w:rPr>
          <w:rFonts w:ascii="Times New Roman" w:hAnsi="Times New Roman" w:cs="Times New Roman"/>
          <w:sz w:val="28"/>
          <w:szCs w:val="28"/>
        </w:rPr>
        <w:t xml:space="preserve"> А.В. </w:t>
      </w:r>
      <w:r>
        <w:rPr>
          <w:rFonts w:ascii="Times New Roman" w:hAnsi="Times New Roman" w:cs="Times New Roman"/>
          <w:sz w:val="28"/>
          <w:szCs w:val="28"/>
        </w:rPr>
        <w:t>неоднократно была награждена Грамотами и благодарственными письмами</w:t>
      </w:r>
    </w:p>
    <w:p w:rsidR="00E95BB4" w:rsidRPr="00B27205" w:rsidRDefault="00E95BB4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7205" w:rsidRPr="00E95BB4" w:rsidRDefault="00B27205" w:rsidP="00E95BB4">
      <w:pPr>
        <w:pStyle w:val="a8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5BB4">
        <w:rPr>
          <w:rFonts w:ascii="Times New Roman" w:hAnsi="Times New Roman" w:cs="Times New Roman"/>
          <w:sz w:val="28"/>
          <w:szCs w:val="28"/>
        </w:rPr>
        <w:t>В 2019 году — Благодарственное письмо Международного конкурса искусств «Золотая Сибирь» - За высокое педагогическое мастерство в подготовке Лауреата Х Международного конкурса искусств «Художественное слово»</w:t>
      </w: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7205" w:rsidRPr="00E95BB4" w:rsidRDefault="00B27205" w:rsidP="00E95BB4">
      <w:pPr>
        <w:pStyle w:val="a8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5BB4">
        <w:rPr>
          <w:rFonts w:ascii="Times New Roman" w:hAnsi="Times New Roman" w:cs="Times New Roman"/>
          <w:sz w:val="28"/>
          <w:szCs w:val="28"/>
        </w:rPr>
        <w:t>2020 - Благодарность главы Краснозерского района за создание благоприятных условий для творчества, вклад в сохранение  культурного потенциала и развитие духовности подрастающего поколения Краснозерского района.</w:t>
      </w: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7205">
        <w:rPr>
          <w:rFonts w:ascii="Times New Roman" w:hAnsi="Times New Roman" w:cs="Times New Roman"/>
          <w:sz w:val="28"/>
          <w:szCs w:val="28"/>
        </w:rPr>
        <w:t xml:space="preserve">С апреля по сентябрь 2020года областным Домом народного творчества проводился региональный конкурс достижений руководителей коллективов самодеятельного художественного творчества «Народное признание». В конкурсе приняли участие  27 районов НСО, а также </w:t>
      </w:r>
      <w:proofErr w:type="spellStart"/>
      <w:r w:rsidRPr="00B27205"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 w:rsidRPr="00B27205">
        <w:rPr>
          <w:rFonts w:ascii="Times New Roman" w:hAnsi="Times New Roman" w:cs="Times New Roman"/>
          <w:sz w:val="28"/>
          <w:szCs w:val="28"/>
        </w:rPr>
        <w:t xml:space="preserve">, Новосибирск, Обь. Всего 78 заявок.  </w:t>
      </w:r>
    </w:p>
    <w:p w:rsidR="00B27205" w:rsidRPr="00E95BB4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7205">
        <w:rPr>
          <w:rFonts w:ascii="Times New Roman" w:hAnsi="Times New Roman" w:cs="Times New Roman"/>
          <w:sz w:val="28"/>
          <w:szCs w:val="28"/>
        </w:rPr>
        <w:t>Основные результаты регионального конкурса определяло профессиональное жюри.</w:t>
      </w:r>
      <w:r w:rsidR="00E95BB4">
        <w:rPr>
          <w:rFonts w:ascii="Times New Roman" w:hAnsi="Times New Roman" w:cs="Times New Roman"/>
          <w:sz w:val="28"/>
          <w:szCs w:val="28"/>
        </w:rPr>
        <w:t xml:space="preserve"> </w:t>
      </w:r>
      <w:r w:rsidRPr="00E95BB4">
        <w:rPr>
          <w:rFonts w:ascii="Times New Roman" w:hAnsi="Times New Roman" w:cs="Times New Roman"/>
          <w:bCs/>
          <w:sz w:val="28"/>
          <w:szCs w:val="28"/>
        </w:rPr>
        <w:t xml:space="preserve">По итогам конкурса Альбина </w:t>
      </w:r>
      <w:proofErr w:type="spellStart"/>
      <w:r w:rsidRPr="00E95BB4">
        <w:rPr>
          <w:rFonts w:ascii="Times New Roman" w:hAnsi="Times New Roman" w:cs="Times New Roman"/>
          <w:bCs/>
          <w:sz w:val="28"/>
          <w:szCs w:val="28"/>
        </w:rPr>
        <w:t>Подчасова</w:t>
      </w:r>
      <w:proofErr w:type="spellEnd"/>
      <w:r w:rsidRPr="00E95BB4">
        <w:rPr>
          <w:rFonts w:ascii="Times New Roman" w:hAnsi="Times New Roman" w:cs="Times New Roman"/>
          <w:bCs/>
          <w:sz w:val="28"/>
          <w:szCs w:val="28"/>
        </w:rPr>
        <w:t xml:space="preserve"> заняла почетное  2 место в номинации «Любите ли вы театр?»</w:t>
      </w: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7205">
        <w:rPr>
          <w:rFonts w:ascii="Times New Roman" w:hAnsi="Times New Roman" w:cs="Times New Roman"/>
          <w:sz w:val="28"/>
          <w:szCs w:val="28"/>
        </w:rPr>
        <w:t xml:space="preserve">Многие из выпускников театральной студии продолжают обучение в образовательных учреждениях культуры и образования или продолжают </w:t>
      </w:r>
      <w:proofErr w:type="gramStart"/>
      <w:r w:rsidRPr="00B27205">
        <w:rPr>
          <w:rFonts w:ascii="Times New Roman" w:hAnsi="Times New Roman" w:cs="Times New Roman"/>
          <w:sz w:val="28"/>
          <w:szCs w:val="28"/>
        </w:rPr>
        <w:t>заниматься творчеством работая</w:t>
      </w:r>
      <w:proofErr w:type="gramEnd"/>
      <w:r w:rsidRPr="00B27205">
        <w:rPr>
          <w:rFonts w:ascii="Times New Roman" w:hAnsi="Times New Roman" w:cs="Times New Roman"/>
          <w:sz w:val="28"/>
          <w:szCs w:val="28"/>
        </w:rPr>
        <w:t xml:space="preserve"> в разных сферах деятельности.</w:t>
      </w: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7205" w:rsidRPr="00B27205" w:rsidRDefault="00B27205" w:rsidP="00B27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7205">
        <w:rPr>
          <w:rFonts w:ascii="Times New Roman" w:hAnsi="Times New Roman" w:cs="Times New Roman"/>
          <w:sz w:val="28"/>
          <w:szCs w:val="28"/>
        </w:rPr>
        <w:t>Театральный коллектив «Эксперимент» - постоянный участник поселковых, районных мероприятий, благотворительных акций.</w:t>
      </w:r>
    </w:p>
    <w:p w:rsidR="00B27205" w:rsidRPr="00C61A79" w:rsidRDefault="00B27205" w:rsidP="00C61A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7205" w:rsidRPr="00C61A79" w:rsidRDefault="00C61A79" w:rsidP="00C61A7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1A79">
        <w:rPr>
          <w:rFonts w:ascii="Times New Roman" w:hAnsi="Times New Roman" w:cs="Times New Roman"/>
          <w:bCs/>
          <w:sz w:val="28"/>
          <w:szCs w:val="28"/>
        </w:rPr>
        <w:t>Высокую оценку получили масштабные  режиссерские работы</w:t>
      </w:r>
      <w:r w:rsidR="00B27205" w:rsidRPr="00B27205"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="00B27205">
        <w:rPr>
          <w:rFonts w:ascii="Times New Roman" w:hAnsi="Times New Roman" w:cs="Times New Roman"/>
          <w:bCs/>
          <w:sz w:val="28"/>
          <w:szCs w:val="28"/>
        </w:rPr>
        <w:t xml:space="preserve"> участием актеров театра-студии, </w:t>
      </w:r>
      <w:r w:rsidRPr="00C61A79">
        <w:rPr>
          <w:rFonts w:ascii="Times New Roman" w:hAnsi="Times New Roman" w:cs="Times New Roman"/>
          <w:bCs/>
          <w:sz w:val="28"/>
          <w:szCs w:val="28"/>
        </w:rPr>
        <w:t xml:space="preserve"> по постановке пролога  таких государственных праздников, как День Великой Победы 9 мая в 2021году, День России 12 июня, который в 2021году был приурочен к 800летию со Дн</w:t>
      </w:r>
      <w:r w:rsidR="00B27205">
        <w:rPr>
          <w:rFonts w:ascii="Times New Roman" w:hAnsi="Times New Roman" w:cs="Times New Roman"/>
          <w:bCs/>
          <w:sz w:val="28"/>
          <w:szCs w:val="28"/>
        </w:rPr>
        <w:t xml:space="preserve">я рождения Александра Невского </w:t>
      </w:r>
    </w:p>
    <w:p w:rsidR="00C61A79" w:rsidRPr="00C61A79" w:rsidRDefault="00C61A79" w:rsidP="00C61A7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61A79" w:rsidRPr="00C61A79" w:rsidRDefault="00C61A79" w:rsidP="00C61A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1A79">
        <w:rPr>
          <w:rFonts w:ascii="Times New Roman" w:hAnsi="Times New Roman" w:cs="Times New Roman"/>
          <w:sz w:val="28"/>
          <w:szCs w:val="28"/>
        </w:rPr>
        <w:t>А также к значимым достижениям  за 2021год можно отнести следующие награды</w:t>
      </w:r>
    </w:p>
    <w:p w:rsidR="00C61A79" w:rsidRPr="00C61A79" w:rsidRDefault="00C61A79" w:rsidP="00C61A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1A79" w:rsidRPr="00C61A79" w:rsidRDefault="00C61A79" w:rsidP="00C61A79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1A79">
        <w:rPr>
          <w:rFonts w:ascii="Times New Roman" w:hAnsi="Times New Roman" w:cs="Times New Roman"/>
          <w:sz w:val="28"/>
          <w:szCs w:val="28"/>
        </w:rPr>
        <w:t xml:space="preserve">В номинации «Любите ли вы театр...»   Регионального конкурса творческих достижений руководителей коллективов самодеятельного художественного творчества «Народное признание»   присуждено   II место </w:t>
      </w:r>
    </w:p>
    <w:p w:rsidR="00C61A79" w:rsidRPr="00C61A79" w:rsidRDefault="00C61A79" w:rsidP="00C61A7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1A79" w:rsidRPr="00C61A79" w:rsidRDefault="00C61A79" w:rsidP="00C61A7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1A79">
        <w:rPr>
          <w:rFonts w:ascii="Times New Roman" w:hAnsi="Times New Roman" w:cs="Times New Roman"/>
          <w:sz w:val="28"/>
          <w:szCs w:val="28"/>
        </w:rPr>
        <w:t>Свидетельство о занесении на Доску Почета «Молодежный олимп» вручено спутнику театра-студии «Эксперимент»</w:t>
      </w:r>
    </w:p>
    <w:p w:rsidR="00C61A79" w:rsidRPr="00C61A79" w:rsidRDefault="00C61A79" w:rsidP="00C61A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1A79" w:rsidRPr="00C61A79" w:rsidRDefault="00C61A79" w:rsidP="00C61A7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1A79">
        <w:rPr>
          <w:rFonts w:ascii="Times New Roman" w:hAnsi="Times New Roman" w:cs="Times New Roman"/>
          <w:sz w:val="28"/>
          <w:szCs w:val="28"/>
        </w:rPr>
        <w:t>Народный самодеятельный театр-студия «Эксперимент» - Лауреат конкурса  межрегионального конкурса взрослых любительских театральных коллективов «А</w:t>
      </w:r>
      <w:proofErr w:type="gramStart"/>
      <w:r w:rsidRPr="00C61A79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gramEnd"/>
      <w:r w:rsidRPr="00C61A79">
        <w:rPr>
          <w:rFonts w:ascii="Times New Roman" w:hAnsi="Times New Roman" w:cs="Times New Roman"/>
          <w:sz w:val="28"/>
          <w:szCs w:val="28"/>
        </w:rPr>
        <w:t xml:space="preserve">Т-СИБИРСК» </w:t>
      </w:r>
    </w:p>
    <w:p w:rsidR="00C61A79" w:rsidRPr="00C61A79" w:rsidRDefault="00C61A79" w:rsidP="00C61A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1A79">
        <w:rPr>
          <w:rFonts w:ascii="Times New Roman" w:hAnsi="Times New Roman" w:cs="Times New Roman"/>
          <w:sz w:val="28"/>
          <w:szCs w:val="28"/>
        </w:rPr>
        <w:t>Спектакль «Двое в лифте не считая текилы» О. Степнова</w:t>
      </w:r>
    </w:p>
    <w:p w:rsidR="00C61A79" w:rsidRPr="00C61A79" w:rsidRDefault="00C61A79" w:rsidP="00C61A7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61A79" w:rsidRPr="005501F6" w:rsidRDefault="005501F6" w:rsidP="00C61A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2022г.  Актриса народного самодеятельного театра-студии «Эксперимент» Наталья Мезенцева завоевала </w:t>
      </w:r>
      <w:r w:rsidR="00D35A48">
        <w:rPr>
          <w:rFonts w:ascii="Times New Roman" w:hAnsi="Times New Roman" w:cs="Times New Roman"/>
          <w:sz w:val="28"/>
          <w:szCs w:val="28"/>
        </w:rPr>
        <w:t xml:space="preserve">бронзовую </w:t>
      </w:r>
      <w:r>
        <w:rPr>
          <w:rFonts w:ascii="Times New Roman" w:hAnsi="Times New Roman" w:cs="Times New Roman"/>
          <w:sz w:val="28"/>
          <w:szCs w:val="28"/>
        </w:rPr>
        <w:t xml:space="preserve"> медаль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550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Культурной Олимпиады Новосибирской области</w:t>
      </w:r>
      <w:r w:rsidR="00D35A48">
        <w:rPr>
          <w:rFonts w:ascii="Times New Roman" w:hAnsi="Times New Roman" w:cs="Times New Roman"/>
          <w:sz w:val="28"/>
          <w:szCs w:val="28"/>
        </w:rPr>
        <w:t xml:space="preserve"> в номинации «Художественное слово»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01F6" w:rsidRPr="005501F6" w:rsidRDefault="005501F6" w:rsidP="00C61A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2468" w:rsidRDefault="00525F74" w:rsidP="00150E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Театральный коллектив “Эксперимент” - живой, изменчивый, подвижный организм, и как любое живое существо, он растет и развивается, болеет и выздоравливает, проигрывает и побеждает.</w:t>
      </w:r>
    </w:p>
    <w:p w:rsidR="00E95BB4" w:rsidRDefault="00E95BB4" w:rsidP="00150E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5BB4" w:rsidRDefault="00E95BB4" w:rsidP="00150E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5BB4" w:rsidRDefault="00E95BB4" w:rsidP="00150E32">
      <w:pPr>
        <w:jc w:val="both"/>
      </w:pPr>
    </w:p>
    <w:p w:rsidR="002D2468" w:rsidRDefault="00525F74" w:rsidP="00150E32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Руководитель коллектива:                                               </w:t>
      </w:r>
      <w:r w:rsidR="00A85296">
        <w:rPr>
          <w:rFonts w:ascii="Times New Roman" w:hAnsi="Times New Roman" w:cs="Times New Roman"/>
          <w:sz w:val="28"/>
          <w:szCs w:val="28"/>
        </w:rPr>
        <w:t>Мезенцева Г.Д.</w:t>
      </w:r>
    </w:p>
    <w:p w:rsidR="002D2468" w:rsidRDefault="002D2468" w:rsidP="00150E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2468" w:rsidRDefault="002D2468" w:rsidP="00150E32">
      <w:pPr>
        <w:jc w:val="both"/>
      </w:pPr>
    </w:p>
    <w:sectPr w:rsidR="002D2468" w:rsidSect="00E95BB4">
      <w:pgSz w:w="11906" w:h="16838"/>
      <w:pgMar w:top="709" w:right="850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6"/>
        <w:szCs w:val="2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6"/>
        <w:szCs w:val="2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6"/>
        <w:szCs w:val="2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651F297A"/>
    <w:multiLevelType w:val="hybridMultilevel"/>
    <w:tmpl w:val="CC30D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468"/>
    <w:rsid w:val="00071D09"/>
    <w:rsid w:val="00150E32"/>
    <w:rsid w:val="00283E01"/>
    <w:rsid w:val="002D2468"/>
    <w:rsid w:val="00525F74"/>
    <w:rsid w:val="005501F6"/>
    <w:rsid w:val="005519D8"/>
    <w:rsid w:val="005C0F07"/>
    <w:rsid w:val="008F09A8"/>
    <w:rsid w:val="00A3654D"/>
    <w:rsid w:val="00A85296"/>
    <w:rsid w:val="00B27205"/>
    <w:rsid w:val="00C61A79"/>
    <w:rsid w:val="00D35A48"/>
    <w:rsid w:val="00E37263"/>
    <w:rsid w:val="00E95BB4"/>
    <w:rsid w:val="00FB7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54D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A3654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A3654D"/>
    <w:pPr>
      <w:spacing w:after="140" w:line="288" w:lineRule="auto"/>
    </w:pPr>
  </w:style>
  <w:style w:type="paragraph" w:styleId="a5">
    <w:name w:val="List"/>
    <w:basedOn w:val="a4"/>
    <w:rsid w:val="00A3654D"/>
    <w:rPr>
      <w:rFonts w:cs="Arial"/>
    </w:rPr>
  </w:style>
  <w:style w:type="paragraph" w:styleId="a6">
    <w:name w:val="caption"/>
    <w:basedOn w:val="a"/>
    <w:qFormat/>
    <w:rsid w:val="00A3654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A3654D"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E95B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Natasha</cp:lastModifiedBy>
  <cp:revision>13</cp:revision>
  <cp:lastPrinted>2022-10-17T08:54:00Z</cp:lastPrinted>
  <dcterms:created xsi:type="dcterms:W3CDTF">2016-02-26T06:22:00Z</dcterms:created>
  <dcterms:modified xsi:type="dcterms:W3CDTF">2022-10-18T08:41:00Z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